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58EF8" w14:textId="77777777" w:rsidR="0018592F" w:rsidRDefault="0018592F" w:rsidP="0018592F">
      <w:pPr>
        <w:pStyle w:val="NormalnyWeb"/>
        <w:spacing w:before="0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Ogólne wymagania edukacyjne z wychowania fizycznego</w:t>
      </w:r>
    </w:p>
    <w:p w14:paraId="7F3AA8C4" w14:textId="77777777" w:rsidR="0018592F" w:rsidRDefault="0018592F" w:rsidP="0018592F">
      <w:pPr>
        <w:pStyle w:val="NormalnyWeb"/>
        <w:spacing w:before="0"/>
        <w:rPr>
          <w:color w:val="000000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Ocenianie ucznia.</w:t>
      </w:r>
    </w:p>
    <w:p w14:paraId="08695DF8" w14:textId="77777777" w:rsidR="0018592F" w:rsidRDefault="0018592F" w:rsidP="0018592F">
      <w:pPr>
        <w:numPr>
          <w:ilvl w:val="0"/>
          <w:numId w:val="7"/>
        </w:numPr>
        <w:spacing w:line="276" w:lineRule="auto"/>
        <w:rPr>
          <w:color w:val="000000"/>
        </w:rPr>
      </w:pPr>
      <w:r>
        <w:rPr>
          <w:color w:val="000000"/>
        </w:rPr>
        <w:t>Celem sprawdzania, analizowania i oceniania uczniów jest:</w:t>
      </w:r>
    </w:p>
    <w:p w14:paraId="4D46A2D3" w14:textId="77777777" w:rsidR="0018592F" w:rsidRDefault="0018592F" w:rsidP="0018592F">
      <w:pPr>
        <w:spacing w:line="276" w:lineRule="auto"/>
        <w:ind w:left="720"/>
        <w:rPr>
          <w:color w:val="000000"/>
        </w:rPr>
      </w:pPr>
      <w:r>
        <w:rPr>
          <w:color w:val="000000"/>
        </w:rPr>
        <w:t>a) bieżące obserwowanie postępów,</w:t>
      </w:r>
    </w:p>
    <w:p w14:paraId="29E1472E" w14:textId="77777777" w:rsidR="0018592F" w:rsidRDefault="0018592F" w:rsidP="0018592F">
      <w:pPr>
        <w:spacing w:line="276" w:lineRule="auto"/>
        <w:ind w:left="720"/>
      </w:pPr>
      <w:r>
        <w:rPr>
          <w:color w:val="000000"/>
        </w:rPr>
        <w:t>b) uzupełnianie braków w ich umiejętnościach,</w:t>
      </w:r>
    </w:p>
    <w:p w14:paraId="427470F9" w14:textId="77777777" w:rsidR="0018592F" w:rsidRDefault="0018592F" w:rsidP="0018592F">
      <w:pPr>
        <w:spacing w:line="276" w:lineRule="auto"/>
        <w:ind w:left="720"/>
      </w:pPr>
      <w:r>
        <w:t>c) pobudzanie  rozwoju fizycznego, umysłowego, uzdolnień i zainteresowań uczniów,</w:t>
      </w:r>
    </w:p>
    <w:p w14:paraId="081EE251" w14:textId="77777777" w:rsidR="0018592F" w:rsidRDefault="0018592F" w:rsidP="0018592F">
      <w:pPr>
        <w:spacing w:line="276" w:lineRule="auto"/>
        <w:ind w:left="720"/>
      </w:pPr>
      <w:r>
        <w:t>d) uświadomienie uczniom braków w motoryczności,</w:t>
      </w:r>
    </w:p>
    <w:p w14:paraId="23DCF972" w14:textId="77777777" w:rsidR="0018592F" w:rsidRDefault="0018592F" w:rsidP="0018592F">
      <w:pPr>
        <w:spacing w:line="276" w:lineRule="auto"/>
        <w:ind w:left="720"/>
      </w:pPr>
      <w:r>
        <w:t xml:space="preserve">e) wdrażanie ich do systematycznej pracy, samokontroli i samooceny, </w:t>
      </w:r>
    </w:p>
    <w:p w14:paraId="6F5A50D8" w14:textId="77777777" w:rsidR="0018592F" w:rsidRDefault="0018592F" w:rsidP="0018592F">
      <w:pPr>
        <w:spacing w:line="276" w:lineRule="auto"/>
        <w:ind w:left="720"/>
      </w:pPr>
      <w:r>
        <w:t>f) wdrażanie ich do uczestnictwa w kulturze fizycznej</w:t>
      </w:r>
    </w:p>
    <w:p w14:paraId="76DC64C7" w14:textId="77777777" w:rsidR="0018592F" w:rsidRDefault="0018592F" w:rsidP="0018592F">
      <w:pPr>
        <w:spacing w:line="276" w:lineRule="auto"/>
        <w:ind w:left="900" w:hanging="180"/>
      </w:pPr>
      <w:r>
        <w:t>g) okresowe i roczne podsumowanie umiejętności, określenie poziomu rozwoju fizycznego i stopnia opanowania materiału programowego,</w:t>
      </w:r>
    </w:p>
    <w:p w14:paraId="00131F4E" w14:textId="77777777" w:rsidR="0018592F" w:rsidRDefault="0018592F" w:rsidP="0018592F">
      <w:pPr>
        <w:spacing w:line="276" w:lineRule="auto"/>
        <w:ind w:left="720"/>
      </w:pPr>
      <w:r>
        <w:t>h) umożliwienie nauczycielom doskonalenia organizacji i metod pracy.</w:t>
      </w:r>
    </w:p>
    <w:p w14:paraId="78A4B44C" w14:textId="77777777" w:rsidR="0018592F" w:rsidRDefault="0018592F" w:rsidP="0018592F">
      <w:pPr>
        <w:spacing w:line="276" w:lineRule="auto"/>
        <w:ind w:left="720"/>
      </w:pPr>
    </w:p>
    <w:p w14:paraId="61A5B3F5" w14:textId="77777777" w:rsidR="0018592F" w:rsidRDefault="0018592F" w:rsidP="0018592F">
      <w:pPr>
        <w:numPr>
          <w:ilvl w:val="0"/>
          <w:numId w:val="7"/>
        </w:numPr>
        <w:spacing w:line="276" w:lineRule="auto"/>
      </w:pPr>
      <w:r>
        <w:t>Ocena poziomu umiejętności i wiedzy ucznia o rozwoju fizycznym dokonywana jest systematycznie i obiektywnie. Wszystkie oceny są jawne dla rodziców i uczniów.</w:t>
      </w:r>
    </w:p>
    <w:p w14:paraId="2CF5984B" w14:textId="77777777" w:rsidR="0018592F" w:rsidRDefault="0018592F" w:rsidP="0018592F">
      <w:pPr>
        <w:spacing w:line="276" w:lineRule="auto"/>
        <w:ind w:left="360"/>
      </w:pPr>
    </w:p>
    <w:p w14:paraId="64E04A5D" w14:textId="77777777" w:rsidR="0018592F" w:rsidRDefault="0018592F" w:rsidP="0018592F">
      <w:pPr>
        <w:numPr>
          <w:ilvl w:val="0"/>
          <w:numId w:val="7"/>
        </w:numPr>
        <w:spacing w:line="276" w:lineRule="auto"/>
      </w:pPr>
      <w:r>
        <w:t>Ocenę z wychowania fizycznego ustala nauczyciel na podstawie kryteriów ogólnych oraz szczegółowych, wynikających ze specyfiki przedmiotu.</w:t>
      </w:r>
    </w:p>
    <w:p w14:paraId="0B91B8D1" w14:textId="77777777" w:rsidR="0018592F" w:rsidRDefault="0018592F" w:rsidP="0018592F">
      <w:pPr>
        <w:spacing w:line="276" w:lineRule="auto"/>
        <w:ind w:left="360"/>
      </w:pPr>
    </w:p>
    <w:p w14:paraId="706BD408" w14:textId="77777777" w:rsidR="0018592F" w:rsidRDefault="0018592F" w:rsidP="0018592F">
      <w:pPr>
        <w:numPr>
          <w:ilvl w:val="0"/>
          <w:numId w:val="7"/>
        </w:numPr>
        <w:spacing w:line="276" w:lineRule="auto"/>
      </w:pPr>
      <w:r>
        <w:t>W wychowaniu fizycznym podstawowym kryterium oceny jest wysiłek ucznia wkładany w wywiązywanie się z obowiązków, przygotowanie oraz systematyczny udział ucznia w zajęciach, a także aktywność w działaniach na rzecz kultury fizycznej i sportu. Wpływ na ocenę z wychowania fizycznego ma również zachowanie ucznia na zajęciach, tzw. ”stosunek do przedmiotu” oraz zachowanie zasad bezpieczeństwa.</w:t>
      </w:r>
    </w:p>
    <w:p w14:paraId="73B23A41" w14:textId="77777777" w:rsidR="0018592F" w:rsidRDefault="0018592F" w:rsidP="0018592F"/>
    <w:p w14:paraId="1771B97D" w14:textId="77777777" w:rsidR="0018592F" w:rsidRDefault="0018592F" w:rsidP="0018592F">
      <w:pPr>
        <w:jc w:val="center"/>
      </w:pPr>
      <w:r>
        <w:rPr>
          <w:b/>
        </w:rPr>
        <w:t>1</w:t>
      </w:r>
      <w:r>
        <w:rPr>
          <w:b/>
          <w:sz w:val="20"/>
        </w:rPr>
        <w:t>. KRYTERIA OGÓLNE</w:t>
      </w:r>
    </w:p>
    <w:p w14:paraId="00E5BD37" w14:textId="77777777" w:rsidR="0018592F" w:rsidRDefault="0018592F" w:rsidP="0018592F"/>
    <w:p w14:paraId="0898A16E" w14:textId="77777777" w:rsidR="0018592F" w:rsidRDefault="0018592F" w:rsidP="0018592F">
      <w:pPr>
        <w:numPr>
          <w:ilvl w:val="0"/>
          <w:numId w:val="4"/>
        </w:numPr>
        <w:spacing w:line="276" w:lineRule="auto"/>
      </w:pPr>
      <w:r>
        <w:t>Uczeń otrzymuje oceny na podstawie bieżącej obserwacji:  postępów, wkładanego wysiłku,  systematyczności udziału w zajęciach, zaangażowania i zachowania w trakcie zajęć edukacyjnych z wychowania fizycznego, sprawdzianów oraz aktywności w działaniach na rzecz kultury fizycznej (zawody szkolne z kalendarza Szkolnego Związku Sportowego, udział w projektach sportowych ).</w:t>
      </w:r>
    </w:p>
    <w:p w14:paraId="6275A026" w14:textId="77777777" w:rsidR="0018592F" w:rsidRDefault="0018592F" w:rsidP="0018592F">
      <w:pPr>
        <w:ind w:left="360"/>
      </w:pPr>
    </w:p>
    <w:p w14:paraId="558DB712" w14:textId="77777777" w:rsidR="0018592F" w:rsidRDefault="0018592F" w:rsidP="0018592F">
      <w:pPr>
        <w:rPr>
          <w:bCs/>
        </w:rPr>
      </w:pPr>
      <w:r>
        <w:rPr>
          <w:bCs/>
          <w:u w:val="single"/>
        </w:rPr>
        <w:t>Sposoby sprawdzania osiągnięć edukacyjnych z wychowania fizycznego:</w:t>
      </w:r>
    </w:p>
    <w:p w14:paraId="38B506DB" w14:textId="77777777" w:rsidR="0018592F" w:rsidRDefault="0018592F" w:rsidP="0018592F">
      <w:pPr>
        <w:spacing w:line="276" w:lineRule="auto"/>
        <w:rPr>
          <w:bCs/>
        </w:rPr>
      </w:pPr>
    </w:p>
    <w:p w14:paraId="13D4C6D2" w14:textId="77777777" w:rsidR="0018592F" w:rsidRDefault="0018592F" w:rsidP="0018592F">
      <w:pPr>
        <w:spacing w:line="276" w:lineRule="auto"/>
      </w:pPr>
      <w:r>
        <w:t>1) Sprawdziany umiejętności - ocena poprawności wykonania określonych elementów technicznych gier zespołowych i ćwiczeń gimnastycznych. Pod uwagę brany jest wysiłek jak</w:t>
      </w:r>
      <w:r w:rsidR="008F5BA6">
        <w:t>i uczeń włożył w stosunku do swoich</w:t>
      </w:r>
      <w:r>
        <w:t xml:space="preserve"> możliwości po to, by jego wyniki były jak najlepsze.</w:t>
      </w:r>
      <w:r>
        <w:br/>
      </w:r>
      <w:r>
        <w:br/>
        <w:t xml:space="preserve">2) Sprawdziany motoryczności - ocenianie wg limitów  uzyskanych w próbach sprawnościowych oraz testach z uwzględnieniem danego wyniku i </w:t>
      </w:r>
      <w:r w:rsidRPr="004B5417">
        <w:rPr>
          <w:b/>
        </w:rPr>
        <w:t>postępów</w:t>
      </w:r>
      <w:r>
        <w:t xml:space="preserve"> jakie uczeń uczynił w toku nauki.</w:t>
      </w:r>
      <w:r w:rsidR="004B5417">
        <w:t xml:space="preserve"> Ocena ma charakter informacyjny dla ucznia o poziomie jego sprawności na tle grupy rówieśniczej, nie wpływa na ocenę końcową.</w:t>
      </w:r>
      <w:r>
        <w:br/>
      </w:r>
      <w:r>
        <w:br/>
        <w:t>3) Praca na lekcji - szczegól</w:t>
      </w:r>
      <w:r w:rsidR="00A94028">
        <w:t>na obserwacja i ocena zaangażowania w zajęcia lekcyjne</w:t>
      </w:r>
      <w:r>
        <w:t>.</w:t>
      </w:r>
      <w:r>
        <w:br/>
      </w:r>
      <w:r>
        <w:br/>
      </w:r>
      <w:r>
        <w:lastRenderedPageBreak/>
        <w:t>4) Przygotowanie do lekcji (strój sportowy- obowiązkowa biała koszulka i ciemne spodenki</w:t>
      </w:r>
      <w:r w:rsidR="008F5BA6">
        <w:t>, getry</w:t>
      </w:r>
      <w:r>
        <w:t xml:space="preserve"> lub spodnie dresowe) - zezwalamy na 2-krotny brak stroju w półroczu; za trzecim i kolejnym razem </w:t>
      </w:r>
      <w:r w:rsidR="008F5BA6">
        <w:t>–</w:t>
      </w:r>
      <w:r>
        <w:t xml:space="preserve"> </w:t>
      </w:r>
      <w:r w:rsidR="008F5BA6">
        <w:t>uczeń otrzymuje uwagę negatywną</w:t>
      </w:r>
      <w:r>
        <w:t>. Uczniowie, którzy zawsze ćwiczą na lekcjach wycho</w:t>
      </w:r>
      <w:r w:rsidR="008F5BA6">
        <w:t>wania fizycznego, wykazali się 8</w:t>
      </w:r>
      <w:r>
        <w:t xml:space="preserve">0% obecnością – udziałem w lekcjach </w:t>
      </w:r>
      <w:proofErr w:type="spellStart"/>
      <w:r>
        <w:t>wf</w:t>
      </w:r>
      <w:proofErr w:type="spellEnd"/>
      <w:r>
        <w:t>, oceniani są na koniec semestru bądź całego roku oceną przynajmniej dobrą, bez względu na poziom sprawności i umiejętności.</w:t>
      </w:r>
      <w:r>
        <w:br/>
      </w:r>
      <w:r>
        <w:br/>
        <w:t>5) Dyscyplina na lekcji - podporządkowanie się poleceniom nauczyciela, przestrzeganie zasad bezpieczeństwa!</w:t>
      </w:r>
      <w:r>
        <w:br/>
      </w:r>
      <w:r>
        <w:br/>
        <w:t>6) Wiadomości - sprawdzenie zdobytych wiadomości w działaniu praktycznym, prowadzenie rozgrzewki lub innego fragmentu lekcji, sędziowanie, testy pisemne, projekty z zakresu edukacji zdrowotnej i wychowania fizycznego</w:t>
      </w:r>
      <w:r>
        <w:br/>
      </w:r>
      <w:r>
        <w:br/>
        <w:t xml:space="preserve">7) Aktywność w działaniach na rzecz kultury fizycznej i sportu - premiowana </w:t>
      </w:r>
      <w:r w:rsidR="008F5BA6">
        <w:t xml:space="preserve">cząstkową </w:t>
      </w:r>
      <w:r>
        <w:t>oceną bardzo dobrą lub celującą (w zależności</w:t>
      </w:r>
      <w:r w:rsidR="008F5BA6">
        <w:t xml:space="preserve"> od stopnia zaangażowania</w:t>
      </w:r>
      <w:r>
        <w:t>).</w:t>
      </w:r>
      <w:r>
        <w:br/>
      </w:r>
      <w:r>
        <w:br/>
        <w:t xml:space="preserve">8) Stosunek do przedmiotu – przygotowanie do zajęć oraz wysiłek jaki uczeń włożył w to, by jego wyniki </w:t>
      </w:r>
      <w:r>
        <w:br/>
        <w:t>w stosunku do swoich możliwości, wkładu pracy i innych uwarunkowań były bardzo wysokie, premiowane są oceną bardzo</w:t>
      </w:r>
      <w:r>
        <w:rPr>
          <w:rFonts w:ascii="Verdana" w:hAnsi="Verdana" w:cs="Verdana"/>
          <w:sz w:val="17"/>
          <w:szCs w:val="17"/>
        </w:rPr>
        <w:t xml:space="preserve"> </w:t>
      </w:r>
      <w:r>
        <w:t xml:space="preserve">dobrą. </w:t>
      </w:r>
    </w:p>
    <w:p w14:paraId="64DC0FCC" w14:textId="77777777" w:rsidR="0018592F" w:rsidRDefault="0018592F" w:rsidP="008F5BA6">
      <w:pPr>
        <w:spacing w:line="276" w:lineRule="auto"/>
        <w:rPr>
          <w:u w:val="single"/>
        </w:rPr>
      </w:pPr>
    </w:p>
    <w:p w14:paraId="6956F713" w14:textId="77777777" w:rsidR="0018592F" w:rsidRDefault="0018592F" w:rsidP="008F5BA6">
      <w:pPr>
        <w:numPr>
          <w:ilvl w:val="0"/>
          <w:numId w:val="4"/>
        </w:numPr>
        <w:spacing w:line="276" w:lineRule="auto"/>
      </w:pPr>
      <w:r>
        <w:rPr>
          <w:u w:val="single"/>
        </w:rPr>
        <w:t>Ocenę niedostateczną</w:t>
      </w:r>
      <w:r>
        <w:t xml:space="preserve"> (1) może otrzymać uczeń, który:</w:t>
      </w:r>
    </w:p>
    <w:p w14:paraId="4851784E" w14:textId="77777777" w:rsidR="0018592F" w:rsidRDefault="0018592F" w:rsidP="0018592F">
      <w:pPr>
        <w:numPr>
          <w:ilvl w:val="1"/>
          <w:numId w:val="4"/>
        </w:numPr>
        <w:spacing w:line="276" w:lineRule="auto"/>
      </w:pPr>
      <w:r>
        <w:t>po raz drugi  jest nieprzygotowany do zajęć z edukacji zdrowotnej</w:t>
      </w:r>
    </w:p>
    <w:p w14:paraId="78813175" w14:textId="77777777" w:rsidR="0018592F" w:rsidRDefault="0018592F" w:rsidP="0018592F">
      <w:pPr>
        <w:numPr>
          <w:ilvl w:val="1"/>
          <w:numId w:val="4"/>
        </w:numPr>
        <w:spacing w:line="276" w:lineRule="auto"/>
      </w:pPr>
      <w:r>
        <w:t>w trakcie zajęć swoim zachowaniem stwarza zagrożenie zdrowia i życia swojego i współćwiczących</w:t>
      </w:r>
    </w:p>
    <w:p w14:paraId="0F534FA4" w14:textId="77777777" w:rsidR="0018592F" w:rsidRDefault="0018592F" w:rsidP="0018592F">
      <w:pPr>
        <w:numPr>
          <w:ilvl w:val="1"/>
          <w:numId w:val="4"/>
        </w:numPr>
        <w:spacing w:line="276" w:lineRule="auto"/>
      </w:pPr>
      <w:r>
        <w:t>ma mniej niż 20% czynnego udziału w lekcjach wychowania fizycznego</w:t>
      </w:r>
    </w:p>
    <w:p w14:paraId="0A22FD0E" w14:textId="77777777" w:rsidR="0018592F" w:rsidRDefault="0018592F" w:rsidP="0018592F">
      <w:pPr>
        <w:numPr>
          <w:ilvl w:val="1"/>
          <w:numId w:val="4"/>
        </w:numPr>
        <w:spacing w:line="276" w:lineRule="auto"/>
      </w:pPr>
      <w:r>
        <w:t>nie przystępuje do wykonania ćwiczeń, mimo swoich możliwości</w:t>
      </w:r>
    </w:p>
    <w:p w14:paraId="7B52B795" w14:textId="77777777" w:rsidR="0018592F" w:rsidRDefault="0018592F" w:rsidP="0018592F">
      <w:pPr>
        <w:numPr>
          <w:ilvl w:val="1"/>
          <w:numId w:val="4"/>
        </w:numPr>
        <w:spacing w:line="276" w:lineRule="auto"/>
      </w:pPr>
      <w:r>
        <w:t>nie realizuje minimum programowego mimo swoich możliwości.</w:t>
      </w:r>
    </w:p>
    <w:p w14:paraId="2F59C37E" w14:textId="77777777" w:rsidR="0018592F" w:rsidRDefault="0018592F" w:rsidP="0018592F"/>
    <w:p w14:paraId="21AD9610" w14:textId="77777777" w:rsidR="0018592F" w:rsidRDefault="0018592F" w:rsidP="0018592F">
      <w:pPr>
        <w:jc w:val="center"/>
      </w:pPr>
      <w:r>
        <w:rPr>
          <w:b/>
          <w:sz w:val="20"/>
        </w:rPr>
        <w:t>2. KRYTERIA SZCZEGÓŁOWE OCENY KOŃCOWEJ</w:t>
      </w:r>
    </w:p>
    <w:p w14:paraId="1B629CC3" w14:textId="77777777" w:rsidR="0018592F" w:rsidRDefault="0018592F" w:rsidP="0018592F"/>
    <w:p w14:paraId="31249A1D" w14:textId="77777777" w:rsidR="0018592F" w:rsidRDefault="0018592F" w:rsidP="0018592F">
      <w:pPr>
        <w:spacing w:line="276" w:lineRule="auto"/>
        <w:rPr>
          <w:color w:val="000000"/>
        </w:rPr>
      </w:pPr>
      <w:r>
        <w:rPr>
          <w:b/>
          <w:bCs/>
          <w:color w:val="000000"/>
        </w:rPr>
        <w:t>Ocenę celującą (6) otrzymuje uczeń, który:</w:t>
      </w:r>
      <w:r>
        <w:rPr>
          <w:color w:val="000000"/>
        </w:rPr>
        <w:br/>
        <w:t xml:space="preserve">- posiadł </w:t>
      </w:r>
      <w:r w:rsidR="00A94028">
        <w:rPr>
          <w:color w:val="000000"/>
        </w:rPr>
        <w:t xml:space="preserve">wszystkie </w:t>
      </w:r>
      <w:r>
        <w:rPr>
          <w:color w:val="000000"/>
        </w:rPr>
        <w:t>umiejętnośc</w:t>
      </w:r>
      <w:r w:rsidR="00A94028">
        <w:rPr>
          <w:color w:val="000000"/>
        </w:rPr>
        <w:t xml:space="preserve">i i wiadomości zawarte w </w:t>
      </w:r>
      <w:r>
        <w:rPr>
          <w:color w:val="000000"/>
        </w:rPr>
        <w:t xml:space="preserve"> program</w:t>
      </w:r>
      <w:r w:rsidR="00A94028">
        <w:rPr>
          <w:color w:val="000000"/>
        </w:rPr>
        <w:t>ie</w:t>
      </w:r>
      <w:r>
        <w:rPr>
          <w:color w:val="000000"/>
        </w:rPr>
        <w:t xml:space="preserve"> nauczania</w:t>
      </w:r>
      <w:r w:rsidR="00A94028">
        <w:rPr>
          <w:color w:val="000000"/>
        </w:rPr>
        <w:t xml:space="preserve"> obejmującym podstawę programową</w:t>
      </w:r>
    </w:p>
    <w:p w14:paraId="643929FE" w14:textId="77777777" w:rsidR="0018592F" w:rsidRDefault="0018592F" w:rsidP="0018592F">
      <w:pPr>
        <w:spacing w:line="276" w:lineRule="auto"/>
      </w:pPr>
      <w:r>
        <w:rPr>
          <w:color w:val="000000"/>
        </w:rPr>
        <w:t>- proponuje nietypowe rozwiązywanie problemów, jest aktywny i pracowity</w:t>
      </w:r>
    </w:p>
    <w:p w14:paraId="000CDEDA" w14:textId="77777777" w:rsidR="00A94028" w:rsidRDefault="0018592F" w:rsidP="0018592F">
      <w:pPr>
        <w:spacing w:line="276" w:lineRule="auto"/>
      </w:pPr>
      <w:r>
        <w:t>- regularnie no</w:t>
      </w:r>
      <w:r w:rsidR="00A94028">
        <w:t>si strój sportowy – nie ma braków stroju</w:t>
      </w:r>
      <w:r>
        <w:br/>
        <w:t>- bierze aktywny udział w lekcjach – systematyczność udziału w zajęciach na poziomie co najmniej 90 %</w:t>
      </w:r>
      <w:r>
        <w:br/>
        <w:t xml:space="preserve">- bierze aktywny udział w </w:t>
      </w:r>
      <w:r w:rsidR="00A94028">
        <w:t>działaniach na rzecz kultury fizycznej\</w:t>
      </w:r>
    </w:p>
    <w:p w14:paraId="08CE020D" w14:textId="77777777" w:rsidR="0018592F" w:rsidRDefault="0018592F" w:rsidP="0018592F">
      <w:pPr>
        <w:spacing w:line="276" w:lineRule="auto"/>
      </w:pPr>
      <w:r>
        <w:t xml:space="preserve">- wszystkie zaplanowane sprawdziany zalicza w </w:t>
      </w:r>
      <w:r w:rsidR="00A94028">
        <w:t>terminie na poziomie bardzo</w:t>
      </w:r>
      <w:r>
        <w:t xml:space="preserve"> dobrym,</w:t>
      </w:r>
      <w:r>
        <w:br/>
        <w:t>- jego postawa społeczna i stosunek do przedmiotu nie budzi zastrzeżeń,</w:t>
      </w:r>
      <w:r>
        <w:br/>
        <w:t xml:space="preserve">- posiada </w:t>
      </w:r>
      <w:r w:rsidR="00A94028">
        <w:t xml:space="preserve"> bardzo </w:t>
      </w:r>
      <w:r>
        <w:t>dobre nawyki higieniczno - zdrowotne</w:t>
      </w:r>
    </w:p>
    <w:p w14:paraId="623170AF" w14:textId="77777777" w:rsidR="0018592F" w:rsidRDefault="0018592F" w:rsidP="0018592F">
      <w:pPr>
        <w:spacing w:line="276" w:lineRule="auto"/>
      </w:pPr>
    </w:p>
    <w:p w14:paraId="1DBCC768" w14:textId="77777777" w:rsidR="0018592F" w:rsidRDefault="0018592F" w:rsidP="0018592F">
      <w:pPr>
        <w:spacing w:line="276" w:lineRule="auto"/>
        <w:rPr>
          <w:bCs/>
        </w:rPr>
      </w:pPr>
      <w:r>
        <w:rPr>
          <w:b/>
          <w:bCs/>
        </w:rPr>
        <w:t>Ocenę bardzo dobrą (5) otrzymuje uczeń, który:</w:t>
      </w:r>
    </w:p>
    <w:p w14:paraId="6E3A9C46" w14:textId="77777777" w:rsidR="0018592F" w:rsidRDefault="0018592F" w:rsidP="0018592F">
      <w:pPr>
        <w:spacing w:line="276" w:lineRule="auto"/>
        <w:rPr>
          <w:bCs/>
        </w:rPr>
      </w:pPr>
      <w:r>
        <w:rPr>
          <w:bCs/>
        </w:rPr>
        <w:t xml:space="preserve">- opanował </w:t>
      </w:r>
      <w:r w:rsidR="00A94028">
        <w:rPr>
          <w:bCs/>
        </w:rPr>
        <w:t xml:space="preserve">w 90 % </w:t>
      </w:r>
      <w:r>
        <w:rPr>
          <w:bCs/>
        </w:rPr>
        <w:t xml:space="preserve"> zakres umiejętności i wiadomości określony programem</w:t>
      </w:r>
    </w:p>
    <w:p w14:paraId="598A0BCF" w14:textId="77777777" w:rsidR="0018592F" w:rsidRDefault="0018592F" w:rsidP="0018592F">
      <w:pPr>
        <w:spacing w:line="276" w:lineRule="auto"/>
      </w:pPr>
      <w:r>
        <w:rPr>
          <w:bCs/>
        </w:rPr>
        <w:t>- uzyskuje na sprawdzianach</w:t>
      </w:r>
      <w:r w:rsidR="00A94028">
        <w:rPr>
          <w:bCs/>
        </w:rPr>
        <w:t xml:space="preserve"> co najmniej</w:t>
      </w:r>
      <w:r>
        <w:rPr>
          <w:bCs/>
        </w:rPr>
        <w:t xml:space="preserve"> oceny dobre (4)  </w:t>
      </w:r>
    </w:p>
    <w:p w14:paraId="1FF3F113" w14:textId="77777777" w:rsidR="009B3D8B" w:rsidRDefault="0018592F" w:rsidP="0018592F">
      <w:pPr>
        <w:spacing w:line="276" w:lineRule="auto"/>
      </w:pPr>
      <w:r>
        <w:t>-</w:t>
      </w:r>
      <w:r w:rsidR="00A94028">
        <w:t xml:space="preserve"> regularnie nosi strój sportowy – 1 brak stroju w półroczu</w:t>
      </w:r>
      <w:r>
        <w:br/>
        <w:t xml:space="preserve">- bierze aktywny udział w lekcjach </w:t>
      </w:r>
    </w:p>
    <w:p w14:paraId="6C741674" w14:textId="77777777" w:rsidR="0018592F" w:rsidRDefault="0018592F" w:rsidP="0018592F">
      <w:pPr>
        <w:spacing w:line="276" w:lineRule="auto"/>
      </w:pPr>
      <w:r>
        <w:lastRenderedPageBreak/>
        <w:t>- systematyczność udziału w zajęciach na poziomie co najmniej 75 %</w:t>
      </w:r>
      <w:r>
        <w:br/>
        <w:t xml:space="preserve">- </w:t>
      </w:r>
      <w:r w:rsidR="002132E0">
        <w:t>podejmuje działania na rzecz kultury fizycznej</w:t>
      </w:r>
      <w:r>
        <w:br/>
        <w:t xml:space="preserve">- bierze udział w imprezach sportowych </w:t>
      </w:r>
      <w:r>
        <w:br/>
        <w:t>- jego postawa społeczna i stosunek do przedmiotu nie budzi zastrzeżeń,</w:t>
      </w:r>
      <w:r>
        <w:br/>
        <w:t xml:space="preserve">- posiada dobre nawyki higieniczno - zdrowotne </w:t>
      </w:r>
      <w:r>
        <w:br/>
      </w:r>
      <w:r>
        <w:br/>
      </w:r>
      <w:r>
        <w:rPr>
          <w:b/>
          <w:bCs/>
        </w:rPr>
        <w:t>Ocenę dobrą (4) otrzymuje uczeń, który:</w:t>
      </w:r>
      <w:r>
        <w:br/>
        <w:t>- opanował umiejętności i wiadomości w zakresie pozwalającym na realizację większości zadań programowych</w:t>
      </w:r>
    </w:p>
    <w:p w14:paraId="3C8E54F4" w14:textId="77777777" w:rsidR="0018592F" w:rsidRDefault="0018592F" w:rsidP="0018592F">
      <w:pPr>
        <w:spacing w:line="276" w:lineRule="auto"/>
      </w:pPr>
      <w:r>
        <w:t>- poprawnie stosuje wiedzę i umiejętności przy wykonywaniu ćwiczeń</w:t>
      </w:r>
    </w:p>
    <w:p w14:paraId="3B5DF560" w14:textId="77777777" w:rsidR="0018592F" w:rsidRDefault="0018592F" w:rsidP="0018592F">
      <w:pPr>
        <w:spacing w:line="276" w:lineRule="auto"/>
      </w:pPr>
      <w:r>
        <w:t>- ni</w:t>
      </w:r>
      <w:r w:rsidR="004C7533">
        <w:t>eregularnie nosi strój sportowy – max. trzy braki stroju w półroczu</w:t>
      </w:r>
      <w:r>
        <w:br/>
        <w:t>- wykazuje w wystarczającym stopniu aktywność na lekcji,</w:t>
      </w:r>
      <w:r>
        <w:br/>
        <w:t>- sprawdziany przewidziane przez nauczyciela zalicza w stopniu co najmniej dostatecznym (zdarza się po terminie),</w:t>
      </w:r>
      <w:r>
        <w:br/>
        <w:t>- nie wykazuje rażących braków w postawie społecznej i stosunku do przedmiotu,</w:t>
      </w:r>
      <w:r>
        <w:br/>
        <w:t>- posiada nawyki higieniczno - zdrowotne,</w:t>
      </w:r>
      <w:r>
        <w:br/>
        <w:t xml:space="preserve">- sporadycznie </w:t>
      </w:r>
      <w:r w:rsidR="004C7533">
        <w:t>podejmuje działania na rzecz kultury fizycznej</w:t>
      </w:r>
      <w:r>
        <w:br/>
      </w:r>
      <w:r>
        <w:rPr>
          <w:rFonts w:ascii="Verdana" w:hAnsi="Verdana" w:cs="Verdana"/>
          <w:sz w:val="17"/>
          <w:szCs w:val="17"/>
        </w:rPr>
        <w:br/>
      </w:r>
      <w:r>
        <w:rPr>
          <w:b/>
          <w:bCs/>
        </w:rPr>
        <w:t>Ocenę dostateczną (3) otrzymuje uczeń, który:</w:t>
      </w:r>
      <w:r>
        <w:br/>
        <w:t>- w ograniczonym stopniu opanował umiejętności i wiadomości i wykazuje minimalne postępy, wykonując zadania o średnim stopniu trudności</w:t>
      </w:r>
    </w:p>
    <w:p w14:paraId="1E9B2A76" w14:textId="77777777" w:rsidR="0018592F" w:rsidRDefault="0018592F" w:rsidP="0018592F">
      <w:pPr>
        <w:spacing w:line="276" w:lineRule="auto"/>
      </w:pPr>
      <w:r>
        <w:t>- wykazuje słabe zainteresowanie własnym rozwojem psychomotorycznym</w:t>
      </w:r>
    </w:p>
    <w:p w14:paraId="41B8A864" w14:textId="77777777" w:rsidR="0018592F" w:rsidRDefault="009B3D8B" w:rsidP="0018592F">
      <w:pPr>
        <w:spacing w:line="276" w:lineRule="auto"/>
      </w:pPr>
      <w:r>
        <w:t xml:space="preserve">- </w:t>
      </w:r>
      <w:r w:rsidR="0018592F">
        <w:t>często nie nosi stroju sportowego,</w:t>
      </w:r>
      <w:r w:rsidR="0018592F">
        <w:br/>
        <w:t>- wyka</w:t>
      </w:r>
      <w:r>
        <w:t>zuje mierną aktywność na lekcji -  na poziomie 40  %</w:t>
      </w:r>
      <w:r w:rsidR="0018592F">
        <w:br/>
        <w:t>- zaplanowane sprawdziany zalicza w stopniu podstawowym na (2</w:t>
      </w:r>
      <w:r>
        <w:t xml:space="preserve"> lub 3),zdarza się po terminie,</w:t>
      </w:r>
      <w:r w:rsidR="0018592F">
        <w:br/>
        <w:t>- wykazuje braki w zakresie podstawowych nawyków higieniczno - zdrowotnych,</w:t>
      </w:r>
      <w:r w:rsidR="0018592F">
        <w:br/>
        <w:t xml:space="preserve">- wykazuje braki w postawie społecznej i stosunku do przedmiotu </w:t>
      </w:r>
      <w:r w:rsidR="0018592F">
        <w:br/>
      </w:r>
      <w:r w:rsidR="0018592F">
        <w:br/>
      </w:r>
      <w:r w:rsidR="0018592F">
        <w:rPr>
          <w:b/>
          <w:bCs/>
        </w:rPr>
        <w:t>Ocenę dopuszczającą (2) otrzymuje uczeń, który:</w:t>
      </w:r>
      <w:r w:rsidR="0018592F">
        <w:br/>
        <w:t>- w ograniczonym zakresie opanował niektóre umiejętności i wiadomości wykonuje ćwiczenia o minimalnym progu trudności</w:t>
      </w:r>
    </w:p>
    <w:p w14:paraId="6420CEA8" w14:textId="77777777" w:rsidR="009B3D8B" w:rsidRDefault="0018592F" w:rsidP="0018592F">
      <w:pPr>
        <w:spacing w:line="276" w:lineRule="auto"/>
      </w:pPr>
      <w:r>
        <w:t>- bardzo często nie nosi stroju sportowego,</w:t>
      </w:r>
      <w:r>
        <w:br/>
        <w:t>- nie wykazuje aktywności na lekcji, - systematyczność udział</w:t>
      </w:r>
      <w:r w:rsidR="009B3D8B">
        <w:t>u w zajęciach na poziomie 25</w:t>
      </w:r>
      <w:r>
        <w:t xml:space="preserve"> %</w:t>
      </w:r>
      <w:r w:rsidR="009B3D8B">
        <w:t xml:space="preserve"> </w:t>
      </w:r>
    </w:p>
    <w:p w14:paraId="59A4E410" w14:textId="77777777" w:rsidR="009B3D8B" w:rsidRDefault="0018592F" w:rsidP="0018592F">
      <w:pPr>
        <w:spacing w:line="276" w:lineRule="auto"/>
      </w:pPr>
      <w:r>
        <w:t>- sprawdziany zalicza po terminie wyznaczonym przez nauczyciela w stopniu minimalnym,</w:t>
      </w:r>
      <w:r>
        <w:br/>
        <w:t>- nie wykazuje</w:t>
      </w:r>
      <w:r w:rsidR="009B3D8B">
        <w:t xml:space="preserve"> zainteresowania przedmiotem,</w:t>
      </w:r>
      <w:r>
        <w:br/>
        <w:t>- wykazuje duże braki w postawie społecznej,</w:t>
      </w:r>
      <w:r>
        <w:br/>
        <w:t>- wykazuje duże zaniedbania w zakresie podstawowych nawyków higieniczno - zdrowotnych,</w:t>
      </w:r>
      <w:r>
        <w:br/>
        <w:t xml:space="preserve">- czasami opuszcza lekcje (nieobecności nieusprawiedliwione) </w:t>
      </w:r>
      <w:r>
        <w:br/>
      </w:r>
      <w:r>
        <w:br/>
      </w:r>
      <w:r>
        <w:rPr>
          <w:b/>
          <w:bCs/>
        </w:rPr>
        <w:t>Ocenę niedostateczną (1) otrzymuje uczeń, który:</w:t>
      </w:r>
      <w:r>
        <w:br/>
        <w:t>- mimo odpowiednich cech psychofizycznych nie opanował minimum programowego, a braki w umiejętnościach i wiedzy uniemożliwiają mu kontynuację nauki</w:t>
      </w:r>
      <w:r>
        <w:br/>
        <w:t>- notorycznie nie nosi stroju sportowego,</w:t>
      </w:r>
      <w:r>
        <w:br/>
        <w:t>- bardzo często opuszcza lekcje (nieusprawiedliwione nieobecności, ucieczki),</w:t>
      </w:r>
      <w:r>
        <w:br/>
        <w:t>- bardzo często wykazuje brak aktywności na lekcji,</w:t>
      </w:r>
    </w:p>
    <w:p w14:paraId="25CE1C45" w14:textId="77777777" w:rsidR="0018592F" w:rsidRDefault="0018592F" w:rsidP="0018592F">
      <w:pPr>
        <w:spacing w:line="276" w:lineRule="auto"/>
      </w:pPr>
      <w:r>
        <w:lastRenderedPageBreak/>
        <w:t>- systematyczność udziału w zajęciach na poziomie 20 %</w:t>
      </w:r>
      <w:r w:rsidR="009B3D8B">
        <w:t xml:space="preserve"> i mniej</w:t>
      </w:r>
      <w:r>
        <w:br/>
        <w:t xml:space="preserve">- nie zalicza w terminie lub w ogóle nie </w:t>
      </w:r>
      <w:r w:rsidR="009B3D8B">
        <w:t xml:space="preserve">przystępuje do </w:t>
      </w:r>
      <w:r>
        <w:t>zalicza</w:t>
      </w:r>
      <w:r w:rsidR="009B3D8B">
        <w:t>nia</w:t>
      </w:r>
      <w:r>
        <w:t xml:space="preserve"> sprawdzianów przewidzianych przez nauczyciela,</w:t>
      </w:r>
      <w:r>
        <w:br/>
        <w:t>- posiada lekceważący stosunek do przedmiotu,</w:t>
      </w:r>
    </w:p>
    <w:p w14:paraId="6F1F5077" w14:textId="77777777" w:rsidR="0018592F" w:rsidRDefault="0018592F" w:rsidP="0018592F">
      <w:pPr>
        <w:spacing w:line="276" w:lineRule="auto"/>
      </w:pPr>
      <w:r>
        <w:t>- przejawia cechy lenistwa i arogancji</w:t>
      </w:r>
      <w:r>
        <w:br/>
        <w:t xml:space="preserve">- wykazuje rażące braki w zakresie kultury osobistej i podstawowych nawyków higieniczno - zdrowotnych </w:t>
      </w:r>
    </w:p>
    <w:p w14:paraId="1F5ED76C" w14:textId="77777777" w:rsidR="0018592F" w:rsidRDefault="0018592F" w:rsidP="0018592F"/>
    <w:p w14:paraId="147B1D2F" w14:textId="77777777" w:rsidR="0018592F" w:rsidRDefault="0018592F" w:rsidP="0018592F">
      <w:pPr>
        <w:rPr>
          <w:b/>
        </w:rPr>
      </w:pPr>
      <w:r>
        <w:rPr>
          <w:b/>
        </w:rPr>
        <w:t>Uczeń jest nieklasyfikowany gdy:</w:t>
      </w:r>
    </w:p>
    <w:p w14:paraId="521B4A79" w14:textId="77777777" w:rsidR="0018592F" w:rsidRDefault="0018592F" w:rsidP="0018592F">
      <w:pPr>
        <w:spacing w:line="276" w:lineRule="auto"/>
      </w:pPr>
      <w:r>
        <w:rPr>
          <w:b/>
        </w:rPr>
        <w:t xml:space="preserve">- </w:t>
      </w:r>
      <w:r>
        <w:t>opuścił bez usprawiedliwienia 50% zajęć z wychowania fizycznego</w:t>
      </w:r>
    </w:p>
    <w:p w14:paraId="7C04D8D9" w14:textId="77777777" w:rsidR="0018592F" w:rsidRDefault="0018592F" w:rsidP="0018592F">
      <w:pPr>
        <w:spacing w:line="276" w:lineRule="auto"/>
      </w:pPr>
      <w:r>
        <w:t>- notorycznie odmawiał udziału w lekcjach mimo obecności na zajęciach i nie przedstawiał żadnych zwolnień lekarskich – ma 20% i mniej udziału w zajęciach</w:t>
      </w:r>
    </w:p>
    <w:p w14:paraId="60FFF551" w14:textId="77777777" w:rsidR="0018592F" w:rsidRDefault="0018592F" w:rsidP="0018592F"/>
    <w:p w14:paraId="56730143" w14:textId="77777777" w:rsidR="0018592F" w:rsidRDefault="0018592F" w:rsidP="0018592F">
      <w:pPr>
        <w:spacing w:line="276" w:lineRule="auto"/>
      </w:pPr>
      <w:r>
        <w:t xml:space="preserve">Przy wystawianiu oceny z wychowania fizycznego bardzo  duże znaczenie ma  wysiłek wkładany przez ucznia w wywiązywanie się z obowiązków, </w:t>
      </w:r>
      <w:r w:rsidR="009B3D8B">
        <w:t>zaangażowanie</w:t>
      </w:r>
      <w:r>
        <w:t xml:space="preserve"> na lekcji, systematyczność udziału w zajęciach oraz analiza stopnia przygotowania ucznia do lekcji wychowania fizycznego na przestrzeni całego półrocza, a później całego roku szkolnego .</w:t>
      </w:r>
    </w:p>
    <w:p w14:paraId="15044334" w14:textId="77777777" w:rsidR="0018592F" w:rsidRDefault="0018592F" w:rsidP="0018592F">
      <w:pPr>
        <w:spacing w:line="276" w:lineRule="auto"/>
      </w:pPr>
    </w:p>
    <w:p w14:paraId="5F92EFE4" w14:textId="77777777" w:rsidR="0018592F" w:rsidRDefault="0018592F" w:rsidP="0018592F"/>
    <w:p w14:paraId="2309DB0A" w14:textId="77777777" w:rsidR="0018592F" w:rsidRDefault="0018592F" w:rsidP="0018592F">
      <w:r>
        <w:rPr>
          <w:b/>
          <w:bCs/>
        </w:rPr>
        <w:t>Ostateczna ocena półroczna lub końcowa z wychowania fizycznego to rezultat kilkunastu czynników, które są brane pod uwagę .</w:t>
      </w:r>
    </w:p>
    <w:p w14:paraId="4C24E6F9" w14:textId="77777777" w:rsidR="0018592F" w:rsidRDefault="0018592F" w:rsidP="0018592F"/>
    <w:p w14:paraId="3EBDBE37" w14:textId="77777777" w:rsidR="0018592F" w:rsidRDefault="0018592F" w:rsidP="0018592F">
      <w:pPr>
        <w:numPr>
          <w:ilvl w:val="0"/>
          <w:numId w:val="5"/>
        </w:numPr>
        <w:spacing w:line="276" w:lineRule="auto"/>
      </w:pPr>
      <w:r>
        <w:t xml:space="preserve">Oceny najwyższe </w:t>
      </w:r>
      <w:r>
        <w:rPr>
          <w:b/>
          <w:bCs/>
        </w:rPr>
        <w:t>( celująca , bardzo dobra , dobra )</w:t>
      </w:r>
      <w:r>
        <w:t xml:space="preserve"> to efekt zaangażowania i wysiłku wkładanego we wszystkie lekcje WF . Systematyczność ćwiczenia, prawidłowy stopień przygotowania do zajęć </w:t>
      </w:r>
    </w:p>
    <w:p w14:paraId="10372311" w14:textId="77777777" w:rsidR="0018592F" w:rsidRDefault="0018592F" w:rsidP="0018592F">
      <w:pPr>
        <w:numPr>
          <w:ilvl w:val="0"/>
          <w:numId w:val="5"/>
        </w:numPr>
        <w:spacing w:line="276" w:lineRule="auto"/>
      </w:pPr>
      <w:r>
        <w:t>Brana jest także pod uwagę aktualna sprawność fizyczna ucznia, ale dopiero w dalszej kolejności .</w:t>
      </w:r>
    </w:p>
    <w:p w14:paraId="2E4909E9" w14:textId="77777777" w:rsidR="0018592F" w:rsidRDefault="0018592F" w:rsidP="0018592F">
      <w:pPr>
        <w:numPr>
          <w:ilvl w:val="0"/>
          <w:numId w:val="5"/>
        </w:numPr>
        <w:spacing w:line="276" w:lineRule="auto"/>
      </w:pPr>
      <w:r>
        <w:t xml:space="preserve">Przy wystawianiu najlepszych ocen z wychowania fizycznego należy brać pod uwagę również aktywność ucznia w działaniach na rzecz sportu i kultury fizycznej </w:t>
      </w:r>
    </w:p>
    <w:p w14:paraId="430DF51A" w14:textId="77777777" w:rsidR="00C91A69" w:rsidRDefault="00C91A69" w:rsidP="00C91A69">
      <w:pPr>
        <w:spacing w:line="276" w:lineRule="auto"/>
        <w:ind w:left="720"/>
      </w:pPr>
    </w:p>
    <w:p w14:paraId="0980CEE6" w14:textId="77777777" w:rsidR="0018592F" w:rsidRDefault="0018592F" w:rsidP="0018592F">
      <w:r>
        <w:t xml:space="preserve">Oceny obniżone </w:t>
      </w:r>
      <w:r>
        <w:rPr>
          <w:b/>
          <w:bCs/>
        </w:rPr>
        <w:t xml:space="preserve">( dostateczna , dopuszczająca ) </w:t>
      </w:r>
      <w:r>
        <w:t>to efekt nie spełniania wyżej podanych warunków</w:t>
      </w:r>
    </w:p>
    <w:p w14:paraId="2D8E08F9" w14:textId="77777777" w:rsidR="0018592F" w:rsidRDefault="0018592F" w:rsidP="0018592F"/>
    <w:p w14:paraId="3CFB13DF" w14:textId="77777777" w:rsidR="0018592F" w:rsidRDefault="0018592F" w:rsidP="0018592F">
      <w:pPr>
        <w:numPr>
          <w:ilvl w:val="0"/>
          <w:numId w:val="3"/>
        </w:numPr>
        <w:spacing w:line="276" w:lineRule="auto"/>
      </w:pPr>
      <w:r>
        <w:t>W zależności od ilości opuszczonych zajęć, ilości  nieprzygotowań do zajęć ocena jest obniżana .</w:t>
      </w:r>
    </w:p>
    <w:p w14:paraId="07361C92" w14:textId="77777777" w:rsidR="0018592F" w:rsidRDefault="0018592F" w:rsidP="0018592F">
      <w:pPr>
        <w:numPr>
          <w:ilvl w:val="0"/>
          <w:numId w:val="3"/>
        </w:numPr>
        <w:spacing w:line="276" w:lineRule="auto"/>
      </w:pPr>
      <w:r>
        <w:t>Im więcej tego typu sytuacji tym ocena jest gorsza.</w:t>
      </w:r>
    </w:p>
    <w:p w14:paraId="41F2B640" w14:textId="77777777" w:rsidR="0018592F" w:rsidRDefault="0018592F" w:rsidP="0018592F">
      <w:pPr>
        <w:numPr>
          <w:ilvl w:val="0"/>
          <w:numId w:val="3"/>
        </w:numPr>
        <w:spacing w:line="276" w:lineRule="auto"/>
      </w:pPr>
      <w:r>
        <w:t>Przy nie spełnianiu wyżej podanych warunków nawet bardzo dobra sprawność fizyczna nie powoduję podwyższenia oceny z WF</w:t>
      </w:r>
    </w:p>
    <w:p w14:paraId="17468B58" w14:textId="77777777" w:rsidR="0018592F" w:rsidRDefault="0018592F" w:rsidP="0018592F"/>
    <w:p w14:paraId="085C7D7F" w14:textId="77777777" w:rsidR="0018592F" w:rsidRDefault="0018592F" w:rsidP="0018592F">
      <w:r>
        <w:t xml:space="preserve">Ocena </w:t>
      </w:r>
      <w:r>
        <w:rPr>
          <w:b/>
          <w:bCs/>
        </w:rPr>
        <w:t>niedostateczna</w:t>
      </w:r>
      <w:r>
        <w:t xml:space="preserve"> z wychowania fizycznego to wynik kompletnego lekceważenia obowiązków ucznia .</w:t>
      </w:r>
    </w:p>
    <w:p w14:paraId="5F473266" w14:textId="77777777" w:rsidR="0018592F" w:rsidRDefault="0018592F" w:rsidP="0018592F">
      <w:pPr>
        <w:numPr>
          <w:ilvl w:val="0"/>
          <w:numId w:val="6"/>
        </w:numPr>
        <w:spacing w:line="276" w:lineRule="auto"/>
      </w:pPr>
      <w:r>
        <w:t>Bardzo duża ilość opuszczonych lekcji WF z przyczyn nieusprawiedliwionych</w:t>
      </w:r>
    </w:p>
    <w:p w14:paraId="496554E9" w14:textId="77777777" w:rsidR="0018592F" w:rsidRDefault="0018592F" w:rsidP="0018592F">
      <w:pPr>
        <w:numPr>
          <w:ilvl w:val="0"/>
          <w:numId w:val="6"/>
        </w:numPr>
        <w:spacing w:line="276" w:lineRule="auto"/>
      </w:pPr>
      <w:r>
        <w:t xml:space="preserve">Ucieczki z lekcji wychowania fizycznego </w:t>
      </w:r>
    </w:p>
    <w:p w14:paraId="4F775106" w14:textId="77777777" w:rsidR="0018592F" w:rsidRDefault="0018592F" w:rsidP="0018592F">
      <w:pPr>
        <w:numPr>
          <w:ilvl w:val="0"/>
          <w:numId w:val="6"/>
        </w:numPr>
        <w:spacing w:line="276" w:lineRule="auto"/>
      </w:pPr>
      <w:r>
        <w:t xml:space="preserve">Bardzo duża ilość nieprzygotowań nieusprawiedliwionych  do zajęć </w:t>
      </w:r>
    </w:p>
    <w:p w14:paraId="2F6C3FFA" w14:textId="77777777" w:rsidR="0018592F" w:rsidRDefault="0018592F" w:rsidP="0018592F">
      <w:pPr>
        <w:numPr>
          <w:ilvl w:val="0"/>
          <w:numId w:val="6"/>
        </w:numPr>
        <w:spacing w:line="276" w:lineRule="auto"/>
      </w:pPr>
      <w:r>
        <w:t>Lekceważący stosunek do przedmiotu i brak pozytywnych oznak rokujących poprawę sytuacji</w:t>
      </w:r>
    </w:p>
    <w:p w14:paraId="66DF29C4" w14:textId="77777777" w:rsidR="0018592F" w:rsidRDefault="0018592F" w:rsidP="0018592F">
      <w:pPr>
        <w:numPr>
          <w:ilvl w:val="0"/>
          <w:numId w:val="6"/>
        </w:numPr>
        <w:spacing w:line="276" w:lineRule="auto"/>
      </w:pPr>
      <w:r>
        <w:t>Bezsilność rodziców w stosunku do negatywnego postępowania swojego dziecka – brak oznak rokujących poprawę w postępowaniu ucznia .</w:t>
      </w:r>
    </w:p>
    <w:p w14:paraId="1A523D24" w14:textId="77777777" w:rsidR="0018592F" w:rsidRDefault="0018592F" w:rsidP="0018592F">
      <w:pPr>
        <w:numPr>
          <w:ilvl w:val="0"/>
          <w:numId w:val="6"/>
        </w:numPr>
        <w:spacing w:line="276" w:lineRule="auto"/>
        <w:rPr>
          <w:b/>
          <w:bCs/>
        </w:rPr>
      </w:pPr>
      <w:r>
        <w:t xml:space="preserve">Ocena niedostateczna z wychowania fizycznego to już ostateczność po wyczerpaniu wszystkich zabiegów na linii  nauczyciel - rodzice – uczeń </w:t>
      </w:r>
    </w:p>
    <w:p w14:paraId="600047FF" w14:textId="77777777" w:rsidR="0018592F" w:rsidRDefault="0018592F" w:rsidP="0018592F">
      <w:pPr>
        <w:numPr>
          <w:ilvl w:val="0"/>
          <w:numId w:val="6"/>
        </w:numPr>
        <w:spacing w:line="276" w:lineRule="auto"/>
      </w:pPr>
      <w:r>
        <w:rPr>
          <w:b/>
          <w:bCs/>
        </w:rPr>
        <w:t xml:space="preserve">Ocena niedostateczna z wychowania fizycznego nigdy nie </w:t>
      </w:r>
      <w:r w:rsidR="00C91A69">
        <w:rPr>
          <w:b/>
          <w:bCs/>
        </w:rPr>
        <w:t xml:space="preserve"> jest </w:t>
      </w:r>
      <w:r>
        <w:rPr>
          <w:b/>
          <w:bCs/>
        </w:rPr>
        <w:t xml:space="preserve">wynikiem braku sprawności fizycznej ucznia !!! </w:t>
      </w:r>
    </w:p>
    <w:p w14:paraId="05D6EB24" w14:textId="77777777" w:rsidR="0018592F" w:rsidRDefault="0018592F" w:rsidP="0018592F">
      <w:pPr>
        <w:spacing w:line="276" w:lineRule="auto"/>
        <w:rPr>
          <w:b/>
        </w:rPr>
      </w:pPr>
    </w:p>
    <w:p w14:paraId="21076DF7" w14:textId="77777777" w:rsidR="0018592F" w:rsidRDefault="0018592F" w:rsidP="0018592F">
      <w:pPr>
        <w:spacing w:line="276" w:lineRule="auto"/>
      </w:pPr>
      <w:r>
        <w:rPr>
          <w:b/>
        </w:rPr>
        <w:t>Badanie i ocena poziomu sprawności fizycznej</w:t>
      </w:r>
    </w:p>
    <w:p w14:paraId="351264D0" w14:textId="77777777" w:rsidR="0018592F" w:rsidRDefault="0018592F" w:rsidP="0018592F">
      <w:pPr>
        <w:spacing w:line="276" w:lineRule="auto"/>
        <w:ind w:firstLine="567"/>
        <w:jc w:val="both"/>
      </w:pPr>
      <w:r>
        <w:lastRenderedPageBreak/>
        <w:t xml:space="preserve">Ogólna sprawność fizyczna stanowi efekt rozwoju wszystkich cech motorycznych. Badanie sprawności fizycznej uczniów daje nauczycielowi możliwości obserwowania i analizowania rozwoju motoryki uczniów. Pozwala to na świadome kierowanie rozwojem tych cech poprzez odpowiedni dobór </w:t>
      </w:r>
      <w:r>
        <w:br/>
        <w:t>i stosowanie ćwiczeń.</w:t>
      </w:r>
    </w:p>
    <w:p w14:paraId="1DB24F5D" w14:textId="77777777" w:rsidR="0018592F" w:rsidRDefault="0018592F" w:rsidP="0018592F">
      <w:pPr>
        <w:spacing w:line="276" w:lineRule="auto"/>
        <w:ind w:firstLine="567"/>
        <w:jc w:val="both"/>
      </w:pPr>
      <w:r>
        <w:t>Test sprawności motorycznej umożliwia samoocenę i samokontrolę cech motorycznych podopiecznych pod kierunkiem nauczyciela. Do oceny sprawności wykorzystuje się testy wybrane przez nau</w:t>
      </w:r>
      <w:r w:rsidR="00C91A69">
        <w:t xml:space="preserve">czyciela wychowania fizycznego określone programem nauczania. </w:t>
      </w:r>
      <w:r>
        <w:t>Test wykonywany jest 2 razy w roku szkolnym, wyniki są zapisywane i oceniany jest przyrost bądź spadek danej cech motorycznej. Poza tym raz w roku uczniowie biegają test Coopera – jest to próba wytrzymałościowa. Zaliczają również konkurencje z zakresu lekkiej atletyki i gier zespołowych.</w:t>
      </w:r>
    </w:p>
    <w:p w14:paraId="5C9B676B" w14:textId="77777777" w:rsidR="0018592F" w:rsidRDefault="0018592F" w:rsidP="0018592F"/>
    <w:p w14:paraId="50DB5C65" w14:textId="77777777" w:rsidR="0018592F" w:rsidRDefault="0018592F" w:rsidP="0018592F"/>
    <w:p w14:paraId="0A747772" w14:textId="77777777" w:rsidR="0018592F" w:rsidRDefault="0018592F" w:rsidP="0018592F"/>
    <w:p w14:paraId="31170158" w14:textId="77777777" w:rsidR="0018592F" w:rsidRDefault="0018592F" w:rsidP="0018592F"/>
    <w:p w14:paraId="5A9B57E5" w14:textId="77777777" w:rsidR="0018592F" w:rsidRDefault="0018592F" w:rsidP="0018592F"/>
    <w:p w14:paraId="1487DE9C" w14:textId="77777777" w:rsidR="0018592F" w:rsidRDefault="0018592F" w:rsidP="0018592F"/>
    <w:p w14:paraId="3B73C829" w14:textId="77777777" w:rsidR="0018592F" w:rsidRDefault="0018592F" w:rsidP="0018592F"/>
    <w:p w14:paraId="63D29D4A" w14:textId="77777777" w:rsidR="0018592F" w:rsidRDefault="0018592F" w:rsidP="0018592F"/>
    <w:p w14:paraId="21E91C44" w14:textId="77777777" w:rsidR="008525B7" w:rsidRDefault="008525B7"/>
    <w:sectPr w:rsidR="008525B7">
      <w:footerReference w:type="default" r:id="rId7"/>
      <w:pgSz w:w="11906" w:h="16838"/>
      <w:pgMar w:top="709" w:right="707" w:bottom="1417" w:left="709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D288D" w14:textId="77777777" w:rsidR="00C954C8" w:rsidRDefault="00C954C8">
      <w:r>
        <w:separator/>
      </w:r>
    </w:p>
  </w:endnote>
  <w:endnote w:type="continuationSeparator" w:id="0">
    <w:p w14:paraId="214713DD" w14:textId="77777777" w:rsidR="00C954C8" w:rsidRDefault="00C95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8474" w14:textId="77777777" w:rsidR="00A7421E" w:rsidRDefault="00C91A69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  <w:p w14:paraId="4D7915E7" w14:textId="77777777" w:rsidR="00A7421E" w:rsidRDefault="00A742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DF5A" w14:textId="77777777" w:rsidR="00C954C8" w:rsidRDefault="00C954C8">
      <w:r>
        <w:separator/>
      </w:r>
    </w:p>
  </w:footnote>
  <w:footnote w:type="continuationSeparator" w:id="0">
    <w:p w14:paraId="719113F1" w14:textId="77777777" w:rsidR="00C954C8" w:rsidRDefault="00C95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ymbol" w:hint="default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num w:numId="1" w16cid:durableId="438136642">
    <w:abstractNumId w:val="0"/>
  </w:num>
  <w:num w:numId="2" w16cid:durableId="144512788">
    <w:abstractNumId w:val="1"/>
  </w:num>
  <w:num w:numId="3" w16cid:durableId="2065638306">
    <w:abstractNumId w:val="2"/>
  </w:num>
  <w:num w:numId="4" w16cid:durableId="127751194">
    <w:abstractNumId w:val="3"/>
  </w:num>
  <w:num w:numId="5" w16cid:durableId="490488959">
    <w:abstractNumId w:val="4"/>
  </w:num>
  <w:num w:numId="6" w16cid:durableId="615218834">
    <w:abstractNumId w:val="5"/>
  </w:num>
  <w:num w:numId="7" w16cid:durableId="1191869618">
    <w:abstractNumId w:val="6"/>
  </w:num>
  <w:num w:numId="8" w16cid:durableId="2692387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92F"/>
    <w:rsid w:val="0018592F"/>
    <w:rsid w:val="001E0950"/>
    <w:rsid w:val="002132E0"/>
    <w:rsid w:val="004B5417"/>
    <w:rsid w:val="004C7533"/>
    <w:rsid w:val="00706E40"/>
    <w:rsid w:val="008525B7"/>
    <w:rsid w:val="008F5BA6"/>
    <w:rsid w:val="009B3D8B"/>
    <w:rsid w:val="00A7421E"/>
    <w:rsid w:val="00A94028"/>
    <w:rsid w:val="00AB281F"/>
    <w:rsid w:val="00C91A69"/>
    <w:rsid w:val="00C95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DB335"/>
  <w15:docId w15:val="{F1874DA4-7D20-4106-957D-6A7AA269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592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18592F"/>
    <w:pPr>
      <w:spacing w:before="280" w:after="280"/>
    </w:pPr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rsid w:val="001859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8592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1578</Words>
  <Characters>9474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Huwawei</dc:creator>
  <cp:lastModifiedBy>Dagmara Słabniak</cp:lastModifiedBy>
  <cp:revision>3</cp:revision>
  <dcterms:created xsi:type="dcterms:W3CDTF">2023-09-18T18:13:00Z</dcterms:created>
  <dcterms:modified xsi:type="dcterms:W3CDTF">2023-09-18T18:13:00Z</dcterms:modified>
</cp:coreProperties>
</file>